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320F9"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а</w:t>
            </w:r>
            <w:r w:rsidR="00555867">
              <w:rPr>
                <w:rFonts w:eastAsia="Times New Roman"/>
                <w:b/>
              </w:rPr>
              <w:t xml:space="preserve"> </w:t>
            </w:r>
            <w:r w:rsidR="009D2686">
              <w:rPr>
                <w:rFonts w:eastAsia="Times New Roman"/>
                <w:b/>
              </w:rPr>
              <w:t xml:space="preserve">АО «УТС» </w:t>
            </w:r>
            <w:r>
              <w:rPr>
                <w:rFonts w:eastAsia="Times New Roman"/>
                <w:b/>
              </w:rPr>
              <w:t>по производству</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320F9">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1F5A80" w:rsidRDefault="001F5A80" w:rsidP="001F5A80">
            <w:pPr>
              <w:widowControl w:val="0"/>
              <w:autoSpaceDE w:val="0"/>
              <w:jc w:val="left"/>
              <w:rPr>
                <w:rFonts w:eastAsia="Times New Roman"/>
                <w:b/>
                <w:highlight w:val="yellow"/>
              </w:rPr>
            </w:pP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A516D0" w:rsidRPr="00A516D0">
        <w:rPr>
          <w:b/>
          <w:sz w:val="28"/>
          <w:szCs w:val="28"/>
        </w:rPr>
        <w:t>частей электрической и распределительной аппаратуры</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bookmarkStart w:id="0" w:name="_GoBack"/>
      <w:bookmarkEnd w:id="0"/>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86677D">
            <w:pPr>
              <w:snapToGrid w:val="0"/>
              <w:jc w:val="center"/>
              <w:rPr>
                <w:rFonts w:eastAsia="Times New Roman" w:cs="Arial"/>
                <w:bCs/>
                <w:sz w:val="28"/>
                <w:szCs w:val="28"/>
              </w:rPr>
            </w:pPr>
            <w:r>
              <w:rPr>
                <w:rFonts w:eastAsia="Times New Roman" w:cs="Arial"/>
                <w:bCs/>
                <w:sz w:val="28"/>
                <w:szCs w:val="28"/>
              </w:rPr>
              <w:t>39-</w:t>
            </w:r>
            <w:r w:rsidR="0086677D">
              <w:rPr>
                <w:rFonts w:eastAsia="Times New Roman" w:cs="Arial"/>
                <w:bCs/>
                <w:sz w:val="28"/>
                <w:szCs w:val="28"/>
              </w:rPr>
              <w:t>68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86677D" w:rsidP="0086677D">
            <w:pPr>
              <w:snapToGrid w:val="0"/>
              <w:jc w:val="center"/>
              <w:rPr>
                <w:rFonts w:eastAsia="Times New Roman" w:cs="Arial"/>
                <w:bCs/>
                <w:sz w:val="28"/>
                <w:szCs w:val="28"/>
              </w:rPr>
            </w:pPr>
            <w:r>
              <w:rPr>
                <w:rFonts w:eastAsia="Times New Roman" w:cs="Arial"/>
                <w:bCs/>
                <w:sz w:val="28"/>
                <w:szCs w:val="28"/>
              </w:rPr>
              <w:t>69</w:t>
            </w:r>
            <w:r w:rsidR="00907D87">
              <w:rPr>
                <w:rFonts w:eastAsia="Times New Roman" w:cs="Arial"/>
                <w:bCs/>
                <w:sz w:val="28"/>
                <w:szCs w:val="28"/>
              </w:rPr>
              <w:t>-</w:t>
            </w:r>
            <w:r>
              <w:rPr>
                <w:rFonts w:eastAsia="Times New Roman" w:cs="Arial"/>
                <w:bCs/>
                <w:sz w:val="28"/>
                <w:szCs w:val="28"/>
              </w:rPr>
              <w:t>75</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86677D" w:rsidP="0086677D">
            <w:pPr>
              <w:snapToGrid w:val="0"/>
              <w:jc w:val="center"/>
              <w:rPr>
                <w:rFonts w:eastAsia="Times New Roman" w:cs="Arial"/>
                <w:bCs/>
                <w:sz w:val="28"/>
                <w:szCs w:val="28"/>
                <w:lang w:val="en-US"/>
              </w:rPr>
            </w:pPr>
            <w:r>
              <w:rPr>
                <w:rFonts w:eastAsia="Times New Roman" w:cs="Arial"/>
                <w:bCs/>
                <w:sz w:val="28"/>
                <w:szCs w:val="28"/>
              </w:rPr>
              <w:t>76</w:t>
            </w:r>
            <w:r w:rsidR="0084729D">
              <w:rPr>
                <w:rFonts w:eastAsia="Times New Roman" w:cs="Arial"/>
                <w:bCs/>
                <w:sz w:val="28"/>
                <w:szCs w:val="28"/>
              </w:rPr>
              <w:t>-</w:t>
            </w:r>
            <w:r>
              <w:rPr>
                <w:rFonts w:eastAsia="Times New Roman" w:cs="Arial"/>
                <w:bCs/>
                <w:sz w:val="28"/>
                <w:szCs w:val="28"/>
                <w:lang w:val="en-US"/>
              </w:rPr>
              <w:t>92</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634B61">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634B61">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A516D0" w:rsidP="001162ED">
            <w:pPr>
              <w:autoSpaceDE w:val="0"/>
            </w:pPr>
            <w:r>
              <w:rPr>
                <w:rFonts w:eastAsia="Times New Roman"/>
                <w:iCs/>
                <w:color w:val="000000"/>
              </w:rPr>
              <w:t>Н</w:t>
            </w:r>
            <w:r w:rsidRPr="00603A58">
              <w:rPr>
                <w:rFonts w:eastAsia="Times New Roman"/>
                <w:iCs/>
                <w:color w:val="000000"/>
              </w:rPr>
              <w:t xml:space="preserve">ачальник </w:t>
            </w:r>
            <w:r>
              <w:rPr>
                <w:rFonts w:eastAsia="Times New Roman"/>
                <w:iCs/>
                <w:color w:val="000000"/>
              </w:rPr>
              <w:t>участка</w:t>
            </w:r>
            <w:r w:rsidRPr="00603A58">
              <w:rPr>
                <w:rFonts w:eastAsia="Times New Roman"/>
                <w:iCs/>
                <w:color w:val="000000"/>
              </w:rPr>
              <w:t xml:space="preserve"> </w:t>
            </w:r>
            <w:r>
              <w:rPr>
                <w:rFonts w:eastAsia="Times New Roman"/>
                <w:iCs/>
                <w:color w:val="000000"/>
              </w:rPr>
              <w:t xml:space="preserve">Рахматуллин Руслан </w:t>
            </w:r>
            <w:proofErr w:type="spellStart"/>
            <w:r>
              <w:rPr>
                <w:rFonts w:eastAsia="Times New Roman"/>
                <w:iCs/>
                <w:color w:val="000000"/>
              </w:rPr>
              <w:t>Юрисович</w:t>
            </w:r>
            <w:proofErr w:type="spellEnd"/>
            <w:r w:rsidRPr="004F7544">
              <w:rPr>
                <w:bCs/>
              </w:rPr>
              <w:t xml:space="preserve"> </w:t>
            </w:r>
            <w:r w:rsidRPr="00E858B5">
              <w:rPr>
                <w:bCs/>
              </w:rPr>
              <w:t>тел. 8-90</w:t>
            </w:r>
            <w:r>
              <w:rPr>
                <w:bCs/>
              </w:rPr>
              <w:t>4-</w:t>
            </w:r>
            <w:r w:rsidRPr="00E858B5">
              <w:rPr>
                <w:bCs/>
              </w:rPr>
              <w:t>4</w:t>
            </w:r>
            <w:r>
              <w:rPr>
                <w:bCs/>
              </w:rPr>
              <w:t>66</w:t>
            </w:r>
            <w:r w:rsidRPr="00E858B5">
              <w:rPr>
                <w:bCs/>
              </w:rPr>
              <w:t>-</w:t>
            </w:r>
            <w:r>
              <w:rPr>
                <w:bCs/>
              </w:rPr>
              <w:t>77</w:t>
            </w:r>
            <w:r w:rsidRPr="00E858B5">
              <w:rPr>
                <w:bCs/>
              </w:rPr>
              <w:t>-</w:t>
            </w:r>
            <w:r>
              <w:rPr>
                <w:bCs/>
              </w:rPr>
              <w:t>49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C51B47">
              <w:rPr>
                <w:bCs/>
              </w:rPr>
              <w:t xml:space="preserve">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A516D0">
            <w:r w:rsidRPr="009F5E45">
              <w:rPr>
                <w:rFonts w:eastAsia="Times New Roman"/>
              </w:rPr>
              <w:t>«</w:t>
            </w:r>
            <w:r w:rsidR="00A516D0">
              <w:rPr>
                <w:rFonts w:eastAsia="Times New Roman"/>
              </w:rPr>
              <w:t>19</w:t>
            </w:r>
            <w:r w:rsidRPr="009F5E45">
              <w:rPr>
                <w:rFonts w:eastAsia="Times New Roman"/>
              </w:rPr>
              <w:t xml:space="preserve">» </w:t>
            </w:r>
            <w:r w:rsidR="004320F9">
              <w:rPr>
                <w:rFonts w:eastAsia="Times New Roman"/>
              </w:rPr>
              <w:t>января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A516D0">
            <w:r w:rsidRPr="009F5E45">
              <w:t>«</w:t>
            </w:r>
            <w:r w:rsidR="004320F9">
              <w:t>2</w:t>
            </w:r>
            <w:r w:rsidR="00A516D0">
              <w:t>7</w:t>
            </w:r>
            <w:r w:rsidRPr="009F5E45">
              <w:t xml:space="preserve">» </w:t>
            </w:r>
            <w:r w:rsidR="004320F9">
              <w:t>января</w:t>
            </w:r>
            <w:r w:rsidRPr="009F5E45">
              <w:t xml:space="preserve"> 202</w:t>
            </w:r>
            <w:r w:rsidR="004320F9">
              <w:t>3</w:t>
            </w:r>
            <w:r w:rsidRPr="009F5E45">
              <w:t xml:space="preserve"> года в 0</w:t>
            </w:r>
            <w:r w:rsidR="004320F9">
              <w:t>8</w:t>
            </w:r>
            <w:r w:rsidRPr="009F5E45">
              <w:t>:</w:t>
            </w:r>
            <w:r w:rsidR="004320F9">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A516D0">
            <w:pPr>
              <w:autoSpaceDE w:val="0"/>
              <w:rPr>
                <w:rFonts w:eastAsia="Times New Roman"/>
                <w:highlight w:val="lightGray"/>
              </w:rPr>
            </w:pPr>
            <w:r w:rsidRPr="009F5E45">
              <w:t>«</w:t>
            </w:r>
            <w:r w:rsidR="004320F9">
              <w:t>2</w:t>
            </w:r>
            <w:r w:rsidR="00A516D0">
              <w:t>7</w:t>
            </w:r>
            <w:r w:rsidRPr="009F5E45">
              <w:t xml:space="preserve">» </w:t>
            </w:r>
            <w:r w:rsidR="004320F9">
              <w:t>января</w:t>
            </w:r>
            <w:r w:rsidRPr="009F5E45">
              <w:t xml:space="preserve"> 202</w:t>
            </w:r>
            <w:r w:rsidR="004320F9">
              <w:t>3</w:t>
            </w:r>
            <w:r w:rsidRPr="009F5E45">
              <w:t xml:space="preserve"> года в 0</w:t>
            </w:r>
            <w:r w:rsidR="004320F9">
              <w:t>8</w:t>
            </w:r>
            <w:r w:rsidRPr="009F5E45">
              <w:t>:</w:t>
            </w:r>
            <w:r w:rsidR="004320F9">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A516D0">
              <w:t>30</w:t>
            </w:r>
            <w:r w:rsidR="00A31594" w:rsidRPr="009F5E45">
              <w:t xml:space="preserve">» </w:t>
            </w:r>
            <w:r w:rsidR="004320F9">
              <w:t>января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A516D0">
              <w:t>31</w:t>
            </w:r>
            <w:r w:rsidR="00A31594" w:rsidRPr="009F5E45">
              <w:t xml:space="preserve">» </w:t>
            </w:r>
            <w:r w:rsidR="004320F9">
              <w:t>января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A516D0">
              <w:t>01</w:t>
            </w:r>
            <w:r w:rsidR="00A31594" w:rsidRPr="009F5E45">
              <w:t xml:space="preserve">» </w:t>
            </w:r>
            <w:r w:rsidR="00A516D0">
              <w:t>феврал</w:t>
            </w:r>
            <w:r w:rsidR="004320F9">
              <w:t>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A516D0">
              <w:rPr>
                <w:rFonts w:eastAsia="Times New Roman"/>
              </w:rPr>
              <w:t>19</w:t>
            </w:r>
            <w:r w:rsidR="00A31594" w:rsidRPr="009F5E45">
              <w:rPr>
                <w:rFonts w:eastAsia="Times New Roman"/>
              </w:rPr>
              <w:t xml:space="preserve">» </w:t>
            </w:r>
            <w:r w:rsidR="004320F9">
              <w:rPr>
                <w:rFonts w:eastAsia="Times New Roman"/>
              </w:rPr>
              <w:t xml:space="preserve">января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4320F9">
              <w:t>2</w:t>
            </w:r>
            <w:r w:rsidR="00A516D0">
              <w:t>7</w:t>
            </w:r>
            <w:r w:rsidRPr="009F5E45">
              <w:t xml:space="preserve">» </w:t>
            </w:r>
            <w:r w:rsidR="004320F9">
              <w:t>января</w:t>
            </w:r>
            <w:r w:rsidRPr="009F5E45">
              <w:t xml:space="preserve"> 202</w:t>
            </w:r>
            <w:r w:rsidR="004320F9">
              <w:t>3</w:t>
            </w:r>
            <w:r w:rsidRPr="009F5E45">
              <w:t xml:space="preserve"> года 0</w:t>
            </w:r>
            <w:r w:rsidR="004320F9">
              <w:t>8</w:t>
            </w:r>
            <w:r w:rsidRPr="009F5E45">
              <w:t>:</w:t>
            </w:r>
            <w:r w:rsidR="004320F9">
              <w:t>3</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A516D0" w:rsidRPr="00A516D0">
              <w:rPr>
                <w:b/>
                <w:u w:val="single"/>
              </w:rPr>
              <w:t>частей электрической и распределительной аппаратуры</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A516D0" w:rsidRPr="00A516D0">
              <w:rPr>
                <w:b/>
                <w:u w:val="single"/>
              </w:rPr>
              <w:t>частей электрической и распределительной аппаратуры</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A516D0">
              <w:rPr>
                <w:rFonts w:eastAsia="DejaVu Sans" w:cs="DejaVu Sans"/>
                <w:b/>
                <w:iCs/>
                <w:kern w:val="1"/>
                <w:lang w:bidi="hi-IN"/>
              </w:rPr>
              <w:t>2 315 935</w:t>
            </w:r>
            <w:r w:rsidR="00A31594" w:rsidRPr="004320F9">
              <w:rPr>
                <w:rFonts w:eastAsia="DejaVu Sans" w:cs="DejaVu Sans"/>
                <w:b/>
                <w:iCs/>
                <w:kern w:val="1"/>
                <w:lang w:bidi="hi-IN"/>
              </w:rPr>
              <w:t xml:space="preserve"> (</w:t>
            </w:r>
            <w:r w:rsidR="00A516D0">
              <w:rPr>
                <w:rFonts w:eastAsia="DejaVu Sans" w:cs="DejaVu Sans"/>
                <w:b/>
                <w:iCs/>
                <w:kern w:val="1"/>
                <w:lang w:bidi="hi-IN"/>
              </w:rPr>
              <w:t>два миллиона триста пятнадцать тысяч девятьсот тридцать пять</w:t>
            </w:r>
            <w:r w:rsidR="00A31594" w:rsidRPr="004320F9">
              <w:rPr>
                <w:rFonts w:eastAsia="DejaVu Sans" w:cs="DejaVu Sans"/>
                <w:b/>
                <w:iCs/>
                <w:kern w:val="1"/>
                <w:lang w:bidi="hi-IN"/>
              </w:rPr>
              <w:t>) рубл</w:t>
            </w:r>
            <w:r w:rsidR="00D171A7" w:rsidRPr="004320F9">
              <w:rPr>
                <w:rFonts w:eastAsia="DejaVu Sans" w:cs="DejaVu Sans"/>
                <w:b/>
                <w:iCs/>
                <w:kern w:val="1"/>
                <w:lang w:bidi="hi-IN"/>
              </w:rPr>
              <w:t>ей</w:t>
            </w:r>
            <w:r w:rsidR="00A31594" w:rsidRPr="004320F9">
              <w:rPr>
                <w:rFonts w:eastAsia="DejaVu Sans" w:cs="DejaVu Sans"/>
                <w:b/>
                <w:iCs/>
                <w:kern w:val="1"/>
                <w:lang w:bidi="hi-IN"/>
              </w:rPr>
              <w:t xml:space="preserve"> </w:t>
            </w:r>
            <w:r w:rsidR="00A516D0">
              <w:rPr>
                <w:rFonts w:eastAsia="DejaVu Sans" w:cs="DejaVu Sans"/>
                <w:b/>
                <w:iCs/>
                <w:kern w:val="1"/>
                <w:lang w:bidi="hi-IN"/>
              </w:rPr>
              <w:t>98</w:t>
            </w:r>
            <w:r w:rsidR="00A31594" w:rsidRPr="004320F9">
              <w:rPr>
                <w:rFonts w:eastAsia="DejaVu Sans" w:cs="DejaVu Sans"/>
                <w:b/>
                <w:iCs/>
                <w:kern w:val="1"/>
                <w:lang w:bidi="hi-IN"/>
              </w:rPr>
              <w:t xml:space="preserve"> копе</w:t>
            </w:r>
            <w:r w:rsidR="004320F9" w:rsidRPr="004320F9">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A516D0"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14</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A516D0">
                  <w:pPr>
                    <w:contextualSpacing/>
                  </w:pPr>
                  <w:r w:rsidRPr="003435FC">
                    <w:rPr>
                      <w:rFonts w:eastAsia="Times New Roman" w:cs="Arial"/>
                      <w:lang w:val="en-US"/>
                    </w:rPr>
                    <w:t>min</w:t>
                  </w:r>
                  <w:r w:rsidRPr="003435FC">
                    <w:rPr>
                      <w:rFonts w:eastAsia="Times New Roman" w:cs="Arial"/>
                    </w:rPr>
                    <w:t xml:space="preserve"> срок: </w:t>
                  </w:r>
                  <w:r w:rsidR="00A516D0">
                    <w:rPr>
                      <w:rFonts w:eastAsia="Times New Roman" w:cs="Arial"/>
                    </w:rPr>
                    <w:t>12 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25423C"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25423C"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25423C"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25423C"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634B61">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634B61">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A516D0"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195BCC">
        <w:rPr>
          <w:rFonts w:eastAsia="Times New Roman"/>
          <w:i/>
          <w:sz w:val="20"/>
          <w:szCs w:val="20"/>
        </w:rPr>
        <w:t>(2.1.1</w:t>
      </w:r>
      <w:r w:rsidR="0086677D">
        <w:rPr>
          <w:rFonts w:eastAsia="Times New Roman"/>
          <w:i/>
          <w:sz w:val="20"/>
          <w:szCs w:val="20"/>
        </w:rPr>
        <w:t>, 2.1.2, 2.1.3, 2.1.4, 2.1.5, 2.1.6, 2.1.7, 2.1.8, 2.1.9, 2.1.10, 2.1.11, 2.1.12, 2.1.13, 2.1.14, 2.1.15, 2.1.16, 2.1.17, 2.1.18, 2.1.19, 2.1.20, 2.1.21, 2.1.22, 2.1.23, 2.1.24, 2.1.25, 2.1.26, 2.1.27, 2.1.28, 2.1.29, 2.1.30, 2.1.31, 2.1.32, 2.1.33, 2.1.34, 2.1.35</w:t>
      </w:r>
      <w:r w:rsidR="00195BCC">
        <w:rPr>
          <w:rFonts w:eastAsia="Times New Roman"/>
          <w:i/>
          <w:sz w:val="20"/>
          <w:szCs w:val="20"/>
        </w:rPr>
        <w:t>)</w:t>
      </w:r>
      <w:r w:rsidR="00A356EF">
        <w:rPr>
          <w:rFonts w:eastAsia="Times New Roman"/>
          <w:i/>
          <w:sz w:val="20"/>
          <w:szCs w:val="20"/>
        </w:rPr>
        <w:t>,</w:t>
      </w:r>
      <w:r w:rsidR="004D1C00">
        <w:rPr>
          <w:rFonts w:eastAsia="Times New Roman"/>
          <w:i/>
          <w:sz w:val="20"/>
          <w:szCs w:val="20"/>
        </w:rPr>
        <w:t xml:space="preserve"> 2.2, 2.3</w:t>
      </w:r>
      <w:r w:rsidR="0086677D">
        <w:rPr>
          <w:rFonts w:eastAsia="Times New Roman"/>
          <w:i/>
          <w:sz w:val="20"/>
          <w:szCs w:val="20"/>
        </w:rPr>
        <w:t>, 2.4, 2.5</w:t>
      </w:r>
      <w:r w:rsidR="00743E72" w:rsidRPr="00743E72">
        <w:rPr>
          <w:rFonts w:eastAsia="Times New Roman"/>
          <w:i/>
          <w:sz w:val="20"/>
          <w:szCs w:val="20"/>
        </w:rPr>
        <w:t>), п.3(3.1</w:t>
      </w:r>
      <w:r w:rsidR="00906986">
        <w:rPr>
          <w:rFonts w:eastAsia="Times New Roman"/>
          <w:i/>
          <w:sz w:val="20"/>
          <w:szCs w:val="20"/>
        </w:rPr>
        <w:t>, 3.2, 3.3, 3.4, 3.5, 3.6, 3.7</w:t>
      </w:r>
      <w:proofErr w:type="gramEnd"/>
      <w:r w:rsidR="00743E72" w:rsidRPr="00743E72">
        <w:rPr>
          <w:rFonts w:eastAsia="Times New Roman"/>
          <w:i/>
          <w:sz w:val="20"/>
          <w:szCs w:val="20"/>
        </w:rPr>
        <w:t>), п.4(4.1, 4.2</w:t>
      </w:r>
      <w:r w:rsidR="00906986">
        <w:rPr>
          <w:rFonts w:eastAsia="Times New Roman"/>
          <w:i/>
          <w:sz w:val="20"/>
          <w:szCs w:val="20"/>
        </w:rPr>
        <w:t>,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195BCC" w:rsidRPr="00195BCC">
        <w:rPr>
          <w:rFonts w:eastAsia="Times New Roman"/>
          <w:i/>
          <w:color w:val="C00000"/>
          <w:sz w:val="20"/>
          <w:szCs w:val="20"/>
        </w:rPr>
        <w:t>п. 2(2.1(2.1.1</w:t>
      </w:r>
      <w:r w:rsidR="0086677D" w:rsidRPr="0086677D">
        <w:rPr>
          <w:rFonts w:eastAsia="Times New Roman"/>
          <w:i/>
          <w:color w:val="C00000"/>
          <w:sz w:val="20"/>
          <w:szCs w:val="20"/>
        </w:rPr>
        <w:t>, 2.1.2, 2.1.3, 2.1.4, 2.1.5, 2.1.6, 2.1.7, 2.1.8, 2.1.9, 2.1.10, 2.1.11, 2.1.12, 2.1.13, 2.1.14, 2.1.15, 2.1.16, 2.1.17, 2.1.18, 2.1.19, 2.1.20, 2.1.21, 2.1.22, 2.1.23, 2.1.24, 2.1.25, 2.1.26</w:t>
      </w:r>
      <w:proofErr w:type="gramEnd"/>
      <w:r w:rsidR="0086677D" w:rsidRPr="0086677D">
        <w:rPr>
          <w:rFonts w:eastAsia="Times New Roman"/>
          <w:i/>
          <w:color w:val="C00000"/>
          <w:sz w:val="20"/>
          <w:szCs w:val="20"/>
        </w:rPr>
        <w:t xml:space="preserve">, </w:t>
      </w:r>
      <w:proofErr w:type="gramStart"/>
      <w:r w:rsidR="0086677D" w:rsidRPr="0086677D">
        <w:rPr>
          <w:rFonts w:eastAsia="Times New Roman"/>
          <w:i/>
          <w:color w:val="C00000"/>
          <w:sz w:val="20"/>
          <w:szCs w:val="20"/>
        </w:rPr>
        <w:t>2.1.27, 2.1.28, 2.1.29, 2.1.30, 2.1.31, 2.1.32, 2.1.33, 2.1.34, 2.1.35), 2.2, 2.3, 2.4, 2.5</w:t>
      </w:r>
      <w:r w:rsidR="00195BCC" w:rsidRPr="0086677D">
        <w:rPr>
          <w:rFonts w:eastAsia="Times New Roman"/>
          <w:i/>
          <w:color w:val="C00000"/>
          <w:sz w:val="20"/>
          <w:szCs w:val="20"/>
        </w:rPr>
        <w:t xml:space="preserve">), </w:t>
      </w:r>
      <w:r w:rsidR="00195BCC" w:rsidRPr="00195BCC">
        <w:rPr>
          <w:rFonts w:eastAsia="Times New Roman"/>
          <w:i/>
          <w:color w:val="C00000"/>
          <w:sz w:val="20"/>
          <w:szCs w:val="20"/>
        </w:rPr>
        <w:t>п.3(3.1, 3.2, 3.3, 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lastRenderedPageBreak/>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634B61">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lastRenderedPageBreak/>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23C" w:rsidRDefault="0025423C">
      <w:r>
        <w:separator/>
      </w:r>
    </w:p>
  </w:endnote>
  <w:endnote w:type="continuationSeparator" w:id="0">
    <w:p w:rsidR="0025423C" w:rsidRDefault="0025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D0" w:rsidRDefault="00A516D0" w:rsidP="00B80539">
    <w:pPr>
      <w:pStyle w:val="af3"/>
      <w:jc w:val="right"/>
    </w:pPr>
    <w:r>
      <w:fldChar w:fldCharType="begin"/>
    </w:r>
    <w:r>
      <w:instrText xml:space="preserve"> PAGE </w:instrText>
    </w:r>
    <w:r>
      <w:fldChar w:fldCharType="separate"/>
    </w:r>
    <w:r w:rsidR="00634B6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23C" w:rsidRDefault="0025423C">
      <w:r>
        <w:separator/>
      </w:r>
    </w:p>
  </w:footnote>
  <w:footnote w:type="continuationSeparator" w:id="0">
    <w:p w:rsidR="0025423C" w:rsidRDefault="00254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7775-14F9-4BCC-8A25-13B47601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11989</Words>
  <Characters>68340</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80169</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4</cp:revision>
  <cp:lastPrinted>2023-01-18T11:52:00Z</cp:lastPrinted>
  <dcterms:created xsi:type="dcterms:W3CDTF">2023-01-18T09:03:00Z</dcterms:created>
  <dcterms:modified xsi:type="dcterms:W3CDTF">2023-01-18T12:04:00Z</dcterms:modified>
</cp:coreProperties>
</file>